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089A1E8A"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soglaša (Obr. 2: Krovna izjava), da bo v primeru, če je izbran kot ekonomsko najugodnejši, predložil </w:t>
            </w:r>
            <w:r w:rsidRPr="005A698B">
              <w:rPr>
                <w:rFonts w:ascii="Arial" w:hAnsi="Arial" w:cs="Arial"/>
                <w:i/>
                <w:sz w:val="16"/>
                <w:szCs w:val="16"/>
              </w:rPr>
              <w:lastRenderedPageBreak/>
              <w:t>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7777777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 in nazivom proizvajalca opreme)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47206">
              <w:rPr>
                <w:rFonts w:ascii="Arial" w:hAnsi="Arial" w:cs="Arial"/>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78388249"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130DF2">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52A766E"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 podpisano in žigosano</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03B899DA"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0FA95F9F"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E225B2"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E225B2"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035A63">
        <w:rPr>
          <w:rFonts w:ascii="Arial" w:hAnsi="Arial" w:cs="Arial"/>
          <w:color w:val="222222"/>
          <w:sz w:val="18"/>
          <w:szCs w:val="18"/>
          <w:shd w:val="clear" w:color="auto" w:fill="FFFFFF"/>
        </w:rPr>
        <w:t>8</w:t>
      </w:r>
      <w:r w:rsidR="00681224">
        <w:rPr>
          <w:rFonts w:ascii="Arial" w:hAnsi="Arial" w:cs="Arial"/>
          <w:color w:val="222222"/>
          <w:sz w:val="18"/>
          <w:szCs w:val="18"/>
          <w:shd w:val="clear" w:color="auto" w:fill="FFFFFF"/>
        </w:rPr>
        <w:t xml:space="preserve"> sklopov)«</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C72479">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C72479">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C72479">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C72479">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3B42A54A"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72479">
        <w:rPr>
          <w:rFonts w:ascii="Arial" w:hAnsi="Arial" w:cs="Arial"/>
          <w:sz w:val="18"/>
          <w:szCs w:val="18"/>
        </w:rPr>
      </w:r>
      <w:r w:rsidR="00C72479">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72479">
        <w:rPr>
          <w:rFonts w:ascii="Arial" w:hAnsi="Arial" w:cs="Arial"/>
          <w:sz w:val="18"/>
          <w:szCs w:val="18"/>
        </w:rPr>
      </w:r>
      <w:r w:rsidR="00C7247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72479">
        <w:rPr>
          <w:rFonts w:ascii="Arial" w:hAnsi="Arial" w:cs="Arial"/>
          <w:sz w:val="18"/>
          <w:szCs w:val="18"/>
        </w:rPr>
      </w:r>
      <w:r w:rsidR="00C7247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C72479">
        <w:rPr>
          <w:rFonts w:ascii="Arial" w:hAnsi="Arial" w:cs="Arial"/>
          <w:sz w:val="18"/>
          <w:szCs w:val="18"/>
        </w:rPr>
      </w:r>
      <w:r w:rsidR="00C72479">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4</w:t>
      </w:r>
      <w:r>
        <w:rPr>
          <w:rFonts w:ascii="Arial" w:hAnsi="Arial" w:cs="Arial"/>
          <w:sz w:val="18"/>
          <w:szCs w:val="18"/>
        </w:rPr>
        <w:tab/>
      </w:r>
    </w:p>
    <w:p w14:paraId="02167EC9" w14:textId="587F5248" w:rsidR="00035A63" w:rsidRDefault="00035A63" w:rsidP="00035A63">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72479">
        <w:rPr>
          <w:rFonts w:ascii="Arial" w:hAnsi="Arial" w:cs="Arial"/>
          <w:sz w:val="18"/>
          <w:szCs w:val="18"/>
        </w:rPr>
      </w:r>
      <w:r w:rsidR="00C7247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5</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72479">
        <w:rPr>
          <w:rFonts w:ascii="Arial" w:hAnsi="Arial" w:cs="Arial"/>
          <w:sz w:val="18"/>
          <w:szCs w:val="18"/>
        </w:rPr>
      </w:r>
      <w:r w:rsidR="00C7247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6</w:t>
      </w:r>
      <w:r>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C72479">
        <w:rPr>
          <w:rFonts w:ascii="Arial" w:hAnsi="Arial" w:cs="Arial"/>
          <w:sz w:val="18"/>
          <w:szCs w:val="18"/>
        </w:rPr>
      </w:r>
      <w:r w:rsidR="00C72479">
        <w:rPr>
          <w:rFonts w:ascii="Arial" w:hAnsi="Arial" w:cs="Arial"/>
          <w:sz w:val="18"/>
          <w:szCs w:val="18"/>
        </w:rPr>
        <w:fldChar w:fldCharType="separate"/>
      </w:r>
      <w:r w:rsidR="00130DF2"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7</w:t>
      </w:r>
      <w:r w:rsidR="004D5B74">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C72479">
        <w:rPr>
          <w:rFonts w:ascii="Arial" w:hAnsi="Arial" w:cs="Arial"/>
          <w:sz w:val="18"/>
          <w:szCs w:val="18"/>
        </w:rPr>
      </w:r>
      <w:r w:rsidR="00C72479">
        <w:rPr>
          <w:rFonts w:ascii="Arial" w:hAnsi="Arial" w:cs="Arial"/>
          <w:sz w:val="18"/>
          <w:szCs w:val="18"/>
        </w:rPr>
        <w:fldChar w:fldCharType="separate"/>
      </w:r>
      <w:r w:rsidR="00130DF2" w:rsidRPr="00712D32">
        <w:rPr>
          <w:rFonts w:ascii="Arial" w:hAnsi="Arial" w:cs="Arial"/>
          <w:sz w:val="18"/>
          <w:szCs w:val="18"/>
        </w:rPr>
        <w:fldChar w:fldCharType="end"/>
      </w:r>
      <w:r w:rsidR="00130DF2">
        <w:rPr>
          <w:rFonts w:ascii="Arial" w:hAnsi="Arial" w:cs="Arial"/>
          <w:sz w:val="18"/>
          <w:szCs w:val="18"/>
        </w:rPr>
        <w:t xml:space="preserve"> Sklop </w:t>
      </w:r>
      <w:r w:rsidR="00EE53D3">
        <w:rPr>
          <w:rFonts w:ascii="Arial" w:hAnsi="Arial" w:cs="Arial"/>
          <w:sz w:val="18"/>
          <w:szCs w:val="18"/>
        </w:rPr>
        <w:t>8</w:t>
      </w:r>
      <w:r w:rsidR="004D5B74">
        <w:rPr>
          <w:rFonts w:ascii="Arial" w:hAnsi="Arial" w:cs="Arial"/>
          <w:sz w:val="18"/>
          <w:szCs w:val="18"/>
        </w:rPr>
        <w:tab/>
      </w:r>
    </w:p>
    <w:p w14:paraId="6D8DB88C" w14:textId="6FC6085D"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6B07E288" w14:textId="569FF179" w:rsidR="004F1422" w:rsidRDefault="00D77C17" w:rsidP="00AA2E83">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50FF9083" w14:textId="77777777" w:rsidR="0097025F" w:rsidRPr="00FA580C" w:rsidRDefault="0097025F" w:rsidP="00AA2E83">
      <w:pPr>
        <w:spacing w:after="0"/>
        <w:jc w:val="right"/>
        <w:rPr>
          <w:rFonts w:ascii="Arial" w:hAnsi="Arial" w:cs="Arial"/>
          <w:sz w:val="18"/>
          <w:szCs w:val="18"/>
        </w:rPr>
      </w:pP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6DC10E4C"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B47206">
        <w:rPr>
          <w:rFonts w:ascii="Arial" w:hAnsi="Arial" w:cs="Arial"/>
          <w:color w:val="222222"/>
          <w:sz w:val="18"/>
          <w:szCs w:val="18"/>
          <w:shd w:val="clear" w:color="auto" w:fill="FFFFFF"/>
        </w:rPr>
        <w:t>8</w:t>
      </w:r>
      <w:r w:rsidR="00681224">
        <w:rPr>
          <w:rFonts w:ascii="Arial" w:hAnsi="Arial" w:cs="Arial"/>
          <w:color w:val="222222"/>
          <w:sz w:val="18"/>
          <w:szCs w:val="18"/>
          <w:shd w:val="clear" w:color="auto" w:fill="FFFFFF"/>
        </w:rPr>
        <w:t xml:space="preserve"> sklopov)«,</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55A1F71A"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1EC47E14"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130DF2" w:rsidRPr="00C90471">
              <w:rPr>
                <w:rFonts w:ascii="Arial" w:hAnsi="Arial" w:cs="Arial"/>
                <w:b/>
                <w:color w:val="000000"/>
                <w:sz w:val="18"/>
                <w:szCs w:val="18"/>
              </w:rPr>
              <w:t xml:space="preserve">InnoRenew </w:t>
            </w:r>
            <w:r w:rsidR="00130DF2" w:rsidRPr="00035A63">
              <w:rPr>
                <w:rFonts w:ascii="Arial" w:hAnsi="Arial" w:cs="Arial"/>
                <w:b/>
                <w:sz w:val="18"/>
                <w:szCs w:val="18"/>
              </w:rPr>
              <w:t>CoE Center odličnosti za raziskave in inovacije na področju obnovljivih materialov in zdravega bivanjskega okolja, Livade 6, 6310 Izola - Isola</w:t>
            </w:r>
            <w:r w:rsidRPr="00035A63">
              <w:rPr>
                <w:rFonts w:ascii="Arial" w:hAnsi="Arial" w:cs="Arial"/>
                <w:b/>
                <w:bCs/>
                <w:sz w:val="18"/>
                <w:szCs w:val="18"/>
              </w:rPr>
              <w:t>,</w:t>
            </w:r>
            <w:r w:rsidRPr="00035A63">
              <w:rPr>
                <w:rFonts w:ascii="Arial" w:hAnsi="Arial" w:cs="Arial"/>
                <w:sz w:val="18"/>
                <w:szCs w:val="18"/>
              </w:rPr>
              <w:t xml:space="preserve">  v zvezi z oddajo javnega naročila z naslovom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035A63" w:rsidRPr="00035A63">
              <w:rPr>
                <w:rFonts w:ascii="Arial" w:hAnsi="Arial" w:cs="Arial"/>
                <w:sz w:val="18"/>
                <w:szCs w:val="18"/>
                <w:shd w:val="clear" w:color="auto" w:fill="FFFFFF"/>
              </w:rPr>
              <w:t>8</w:t>
            </w:r>
            <w:r w:rsidR="00681224" w:rsidRPr="00035A63">
              <w:rPr>
                <w:rFonts w:ascii="Arial" w:hAnsi="Arial" w:cs="Arial"/>
                <w:sz w:val="18"/>
                <w:szCs w:val="18"/>
                <w:shd w:val="clear" w:color="auto" w:fill="FFFFFF"/>
              </w:rPr>
              <w:t xml:space="preserve"> sklopov)«</w:t>
            </w:r>
            <w:r w:rsidRPr="00035A63">
              <w:rPr>
                <w:rFonts w:ascii="Arial" w:hAnsi="Arial" w:cs="Arial"/>
                <w:b/>
                <w:bCs/>
                <w:sz w:val="18"/>
                <w:szCs w:val="18"/>
              </w:rPr>
              <w:t>, objavljen na Portalu javnih naročil pod številko ___________</w:t>
            </w:r>
            <w:r w:rsidR="000536A6" w:rsidRPr="00035A63">
              <w:rPr>
                <w:rFonts w:ascii="Arial" w:hAnsi="Arial" w:cs="Arial"/>
                <w:b/>
                <w:bCs/>
                <w:sz w:val="18"/>
                <w:szCs w:val="18"/>
              </w:rPr>
              <w:t>_______</w:t>
            </w:r>
            <w:r w:rsidRPr="00035A63">
              <w:rPr>
                <w:rFonts w:ascii="Arial" w:hAnsi="Arial" w:cs="Arial"/>
                <w:b/>
                <w:bCs/>
                <w:sz w:val="18"/>
                <w:szCs w:val="18"/>
              </w:rPr>
              <w:t>__ </w:t>
            </w:r>
            <w:r w:rsidRPr="00035A63">
              <w:rPr>
                <w:rFonts w:ascii="Arial" w:hAnsi="Arial" w:cs="Arial"/>
                <w:sz w:val="18"/>
                <w:szCs w:val="18"/>
              </w:rPr>
              <w:t xml:space="preserve">pridobi </w:t>
            </w:r>
            <w:r>
              <w:rPr>
                <w:rFonts w:ascii="Arial" w:hAnsi="Arial" w:cs="Arial"/>
                <w:color w:val="000000"/>
                <w:sz w:val="18"/>
                <w:szCs w:val="18"/>
              </w:rPr>
              <w:t xml:space="preserve">podatke za preveritev ponudbe v skladu 89. </w:t>
            </w:r>
            <w:r w:rsidR="00681224">
              <w:rPr>
                <w:rFonts w:ascii="Arial" w:hAnsi="Arial" w:cs="Arial"/>
                <w:color w:val="000000"/>
                <w:sz w:val="18"/>
                <w:szCs w:val="18"/>
              </w:rPr>
              <w:t>členom</w:t>
            </w:r>
            <w:r>
              <w:rPr>
                <w:rFonts w:ascii="Arial" w:hAnsi="Arial" w:cs="Arial"/>
                <w:color w:val="000000"/>
                <w:sz w:val="18"/>
                <w:szCs w:val="18"/>
              </w:rPr>
              <w:t xml:space="preserve">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480E769D"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 xml:space="preserve">InnoRenew CoE Center odličnosti za </w:t>
      </w:r>
      <w:r w:rsidR="00130DF2" w:rsidRPr="00035A63">
        <w:rPr>
          <w:rFonts w:ascii="Arial" w:hAnsi="Arial" w:cs="Arial"/>
          <w:b/>
          <w:sz w:val="18"/>
          <w:szCs w:val="18"/>
        </w:rPr>
        <w:t>raziskave in inovacije na področju obnovljivih materialov in zdravega bivanjskega okolja, Livade 6, 6310 Izola - Isola</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035A63" w:rsidRPr="00035A63">
        <w:rPr>
          <w:rFonts w:ascii="Arial" w:hAnsi="Arial" w:cs="Arial"/>
          <w:sz w:val="18"/>
          <w:szCs w:val="18"/>
          <w:shd w:val="clear" w:color="auto" w:fill="FFFFFF"/>
        </w:rPr>
        <w:t>8</w:t>
      </w:r>
      <w:r w:rsidR="00681224" w:rsidRPr="00035A63">
        <w:rPr>
          <w:rFonts w:ascii="Arial" w:hAnsi="Arial" w:cs="Arial"/>
          <w:sz w:val="18"/>
          <w:szCs w:val="18"/>
          <w:shd w:val="clear" w:color="auto" w:fill="FFFFFF"/>
        </w:rPr>
        <w:t xml:space="preserve"> sklopov)«</w:t>
      </w:r>
      <w:r w:rsidR="00681224" w:rsidRPr="00035A63">
        <w:rPr>
          <w:rFonts w:ascii="Arial" w:hAnsi="Arial" w:cs="Arial"/>
          <w:sz w:val="18"/>
          <w:szCs w:val="18"/>
        </w:rPr>
        <w:t xml:space="preserve"> </w:t>
      </w:r>
      <w:r w:rsidRPr="00035A63">
        <w:rPr>
          <w:rFonts w:ascii="Arial" w:hAnsi="Arial" w:cs="Arial"/>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25CDC3B1"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 xml:space="preserve">InnoRenew CoE Center odličnosti za raziskave in inovacije na področju obnovljivih materialov in zdravega bivanjskega okolja, </w:t>
      </w:r>
      <w:r w:rsidR="00130DF2" w:rsidRPr="00035A63">
        <w:rPr>
          <w:rFonts w:ascii="Arial" w:hAnsi="Arial" w:cs="Arial"/>
          <w:b/>
          <w:sz w:val="18"/>
          <w:szCs w:val="18"/>
        </w:rPr>
        <w:t>Livade 6, 6310 Izola - Isola</w:t>
      </w:r>
      <w:r w:rsidRPr="00035A63">
        <w:rPr>
          <w:rFonts w:ascii="Arial" w:hAnsi="Arial" w:cs="Arial"/>
          <w:bCs/>
          <w:sz w:val="18"/>
          <w:szCs w:val="18"/>
        </w:rPr>
        <w:t>,</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035A63">
        <w:rPr>
          <w:rFonts w:ascii="Arial" w:hAnsi="Arial" w:cs="Arial"/>
          <w:sz w:val="18"/>
          <w:szCs w:val="18"/>
          <w:shd w:val="clear" w:color="auto" w:fill="FFFFFF"/>
        </w:rPr>
        <w:t>8</w:t>
      </w:r>
      <w:r w:rsidR="00681224" w:rsidRPr="00035A63">
        <w:rPr>
          <w:rFonts w:ascii="Arial" w:hAnsi="Arial" w:cs="Arial"/>
          <w:sz w:val="18"/>
          <w:szCs w:val="18"/>
          <w:shd w:val="clear" w:color="auto" w:fill="FFFFFF"/>
        </w:rPr>
        <w:t xml:space="preserve"> sklopov)«</w:t>
      </w:r>
      <w:r w:rsidR="00681224" w:rsidRPr="00035A63">
        <w:rPr>
          <w:rFonts w:ascii="Arial" w:hAnsi="Arial" w:cs="Arial"/>
          <w:sz w:val="18"/>
          <w:szCs w:val="18"/>
        </w:rPr>
        <w:t xml:space="preserve"> </w:t>
      </w:r>
      <w:r w:rsidRPr="00035A63">
        <w:rPr>
          <w:rFonts w:ascii="Arial" w:hAnsi="Arial" w:cs="Arial"/>
          <w:sz w:val="18"/>
          <w:szCs w:val="18"/>
        </w:rPr>
        <w:t xml:space="preserve">od Ministrstva za pravosodje pridobi potrdilo iz kazenske evidence. Moji </w:t>
      </w:r>
      <w:r>
        <w:rPr>
          <w:rFonts w:ascii="Arial" w:hAnsi="Arial" w:cs="Arial"/>
          <w:color w:val="000000"/>
          <w:sz w:val="18"/>
          <w:szCs w:val="18"/>
        </w:rPr>
        <w:t>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6011EC34" w14:textId="77777777" w:rsidR="00035A63" w:rsidRDefault="00035A63" w:rsidP="004F1422">
            <w:pPr>
              <w:rPr>
                <w:rFonts w:ascii="Arial" w:hAnsi="Arial" w:cs="Arial"/>
                <w:color w:val="000000"/>
                <w:position w:val="-2"/>
                <w:sz w:val="18"/>
                <w:szCs w:val="18"/>
              </w:rPr>
            </w:pPr>
          </w:p>
          <w:p w14:paraId="5801EFF1" w14:textId="61D91545"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3"/>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3BE764F2"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035A63">
        <w:rPr>
          <w:rFonts w:ascii="Arial" w:hAnsi="Arial" w:cs="Arial"/>
          <w:color w:val="222222"/>
          <w:sz w:val="18"/>
          <w:szCs w:val="18"/>
          <w:shd w:val="clear" w:color="auto" w:fill="FFFFFF"/>
        </w:rPr>
        <w:t>(8</w:t>
      </w:r>
      <w:r w:rsidR="00681224">
        <w:rPr>
          <w:rFonts w:ascii="Arial" w:hAnsi="Arial" w:cs="Arial"/>
          <w:color w:val="222222"/>
          <w:sz w:val="18"/>
          <w:szCs w:val="18"/>
          <w:shd w:val="clear" w:color="auto" w:fill="FFFFFF"/>
        </w:rPr>
        <w:t xml:space="preserve"> sklopov)«</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41AB1572"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xml:space="preserve">, da za </w:t>
      </w:r>
      <w:r w:rsidRPr="00035A63">
        <w:rPr>
          <w:rFonts w:ascii="Arial" w:hAnsi="Arial" w:cs="Arial"/>
          <w:sz w:val="18"/>
          <w:szCs w:val="18"/>
        </w:rPr>
        <w:t>potrebe preverjanja izpolnjevanja pogoj</w:t>
      </w:r>
      <w:r w:rsidR="00EE3557" w:rsidRPr="00035A63">
        <w:rPr>
          <w:rFonts w:ascii="Arial" w:hAnsi="Arial" w:cs="Arial"/>
          <w:sz w:val="18"/>
          <w:szCs w:val="18"/>
        </w:rPr>
        <w:t xml:space="preserve">ev v postopku javnega naročila z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035A63" w:rsidRPr="00035A63">
        <w:rPr>
          <w:rFonts w:ascii="Arial" w:hAnsi="Arial" w:cs="Arial"/>
          <w:sz w:val="18"/>
          <w:szCs w:val="18"/>
          <w:shd w:val="clear" w:color="auto" w:fill="FFFFFF"/>
        </w:rPr>
        <w:t>8</w:t>
      </w:r>
      <w:r w:rsidR="00681224" w:rsidRPr="00035A63">
        <w:rPr>
          <w:rFonts w:ascii="Arial" w:hAnsi="Arial" w:cs="Arial"/>
          <w:sz w:val="18"/>
          <w:szCs w:val="18"/>
          <w:shd w:val="clear" w:color="auto" w:fill="FFFFFF"/>
        </w:rPr>
        <w:t xml:space="preserve"> sklopov)«</w:t>
      </w:r>
      <w:r w:rsidR="00681224" w:rsidRPr="00035A63">
        <w:rPr>
          <w:rFonts w:ascii="Arial" w:hAnsi="Arial" w:cs="Arial"/>
          <w:sz w:val="18"/>
          <w:szCs w:val="18"/>
        </w:rPr>
        <w:t xml:space="preserve"> </w:t>
      </w:r>
      <w:r w:rsidR="005F07D3" w:rsidRPr="00035A63">
        <w:rPr>
          <w:rFonts w:ascii="Arial" w:eastAsia="Times New Roman" w:hAnsi="Arial" w:cs="Arial"/>
          <w:sz w:val="18"/>
          <w:szCs w:val="18"/>
          <w:lang w:eastAsia="sl-SI"/>
        </w:rPr>
        <w:t xml:space="preserve"> </w:t>
      </w:r>
      <w:r w:rsidRPr="00035A63">
        <w:rPr>
          <w:rFonts w:ascii="Arial" w:hAnsi="Arial" w:cs="Arial"/>
          <w:sz w:val="18"/>
          <w:szCs w:val="18"/>
        </w:rPr>
        <w:t xml:space="preserve">od pristojnih </w:t>
      </w:r>
      <w:r w:rsidRPr="009924C5">
        <w:rPr>
          <w:rFonts w:ascii="Arial" w:hAnsi="Arial" w:cs="Arial"/>
          <w:color w:val="000000"/>
          <w:sz w:val="18"/>
          <w:szCs w:val="18"/>
        </w:rPr>
        <w:t>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5"/>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70C8EDD3"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 xml:space="preserve">javnim naročilom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035A63" w:rsidRPr="00035A63">
        <w:rPr>
          <w:rFonts w:ascii="Arial" w:hAnsi="Arial" w:cs="Arial"/>
          <w:sz w:val="18"/>
          <w:szCs w:val="18"/>
          <w:shd w:val="clear" w:color="auto" w:fill="FFFFFF"/>
        </w:rPr>
        <w:t>8</w:t>
      </w:r>
      <w:r w:rsidR="00681224" w:rsidRPr="00035A63">
        <w:rPr>
          <w:rFonts w:ascii="Arial" w:hAnsi="Arial" w:cs="Arial"/>
          <w:sz w:val="18"/>
          <w:szCs w:val="18"/>
          <w:shd w:val="clear" w:color="auto" w:fill="FFFFFF"/>
        </w:rPr>
        <w:t xml:space="preserve"> sklopov)«</w:t>
      </w:r>
      <w:r w:rsidR="00130DF2" w:rsidRPr="00035A63">
        <w:rPr>
          <w:rFonts w:ascii="Arial" w:hAnsi="Arial" w:cs="Arial"/>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6"/>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Pr="00035A63"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w:t>
      </w:r>
      <w:r w:rsidRPr="00035A63">
        <w:rPr>
          <w:rFonts w:ascii="Arial" w:hAnsi="Arial" w:cs="Arial"/>
          <w:sz w:val="18"/>
          <w:szCs w:val="18"/>
        </w:rPr>
        <w:t>javnega naročila</w:t>
      </w:r>
    </w:p>
    <w:p w14:paraId="2376F343" w14:textId="4E9E203E" w:rsidR="00D05EE7" w:rsidRPr="00035A63" w:rsidRDefault="00681224" w:rsidP="00D05EE7">
      <w:pPr>
        <w:jc w:val="center"/>
        <w:rPr>
          <w:rFonts w:ascii="Arial" w:hAnsi="Arial" w:cs="Arial"/>
          <w:b/>
          <w:i/>
          <w:sz w:val="18"/>
          <w:szCs w:val="18"/>
        </w:rPr>
      </w:pPr>
      <w:r w:rsidRPr="00035A63">
        <w:rPr>
          <w:rFonts w:ascii="Arial" w:hAnsi="Arial" w:cs="Arial"/>
          <w:sz w:val="18"/>
          <w:szCs w:val="18"/>
        </w:rPr>
        <w:t>»</w:t>
      </w:r>
      <w:r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035A63" w:rsidRPr="00035A63">
        <w:rPr>
          <w:rFonts w:ascii="Arial" w:hAnsi="Arial" w:cs="Arial"/>
          <w:sz w:val="18"/>
          <w:szCs w:val="18"/>
          <w:shd w:val="clear" w:color="auto" w:fill="FFFFFF"/>
        </w:rPr>
        <w:t>8</w:t>
      </w:r>
      <w:r w:rsidRPr="00035A63">
        <w:rPr>
          <w:rFonts w:ascii="Arial" w:hAnsi="Arial" w:cs="Arial"/>
          <w:sz w:val="18"/>
          <w:szCs w:val="18"/>
          <w:shd w:val="clear" w:color="auto" w:fill="FFFFFF"/>
        </w:rPr>
        <w:t xml:space="preserve"> sklopov)«</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14A6858E"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035A63">
        <w:rPr>
          <w:rFonts w:ascii="Arial" w:hAnsi="Arial" w:cs="Arial"/>
          <w:color w:val="222222"/>
          <w:sz w:val="16"/>
          <w:szCs w:val="16"/>
          <w:shd w:val="clear" w:color="auto" w:fill="FFFFFF"/>
        </w:rPr>
        <w:t>8</w:t>
      </w:r>
      <w:r w:rsidR="00681224" w:rsidRPr="007E6ABF">
        <w:rPr>
          <w:rFonts w:ascii="Arial" w:hAnsi="Arial" w:cs="Arial"/>
          <w:color w:val="222222"/>
          <w:sz w:val="16"/>
          <w:szCs w:val="16"/>
          <w:shd w:val="clear" w:color="auto" w:fill="FFFFFF"/>
        </w:rPr>
        <w:t xml:space="preserve"> sklopov)«</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Pr="00035A63"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2F572A4" w14:textId="624E425B" w:rsidR="00681224" w:rsidRPr="00035A63" w:rsidRDefault="00681224" w:rsidP="00681224">
      <w:pPr>
        <w:spacing w:before="225" w:after="225" w:line="240" w:lineRule="auto"/>
        <w:jc w:val="center"/>
        <w:rPr>
          <w:rFonts w:ascii="Arial" w:hAnsi="Arial" w:cs="Arial"/>
          <w:sz w:val="18"/>
          <w:szCs w:val="18"/>
        </w:rPr>
      </w:pPr>
      <w:r w:rsidRPr="00035A63">
        <w:rPr>
          <w:rFonts w:ascii="Arial" w:hAnsi="Arial" w:cs="Arial"/>
          <w:sz w:val="18"/>
          <w:szCs w:val="18"/>
        </w:rPr>
        <w:t>»</w:t>
      </w:r>
      <w:r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035A63" w:rsidRPr="00035A63">
        <w:rPr>
          <w:rFonts w:ascii="Arial" w:hAnsi="Arial" w:cs="Arial"/>
          <w:sz w:val="18"/>
          <w:szCs w:val="18"/>
          <w:shd w:val="clear" w:color="auto" w:fill="FFFFFF"/>
        </w:rPr>
        <w:t>8</w:t>
      </w:r>
      <w:r w:rsidRPr="00035A63">
        <w:rPr>
          <w:rFonts w:ascii="Arial" w:hAnsi="Arial" w:cs="Arial"/>
          <w:sz w:val="18"/>
          <w:szCs w:val="18"/>
          <w:shd w:val="clear" w:color="auto" w:fill="FFFFFF"/>
        </w:rPr>
        <w:t xml:space="preserve"> sklopov)«</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77777777"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489615E8" w14:textId="18593099"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035A63">
        <w:rPr>
          <w:rFonts w:ascii="Arial" w:hAnsi="Arial" w:cs="Arial"/>
          <w:color w:val="222222"/>
          <w:sz w:val="16"/>
          <w:szCs w:val="16"/>
          <w:shd w:val="clear" w:color="auto" w:fill="FFFFFF"/>
        </w:rPr>
        <w:t>8</w:t>
      </w:r>
      <w:r w:rsidR="00681224" w:rsidRPr="007E6ABF">
        <w:rPr>
          <w:rFonts w:ascii="Arial" w:hAnsi="Arial" w:cs="Arial"/>
          <w:color w:val="222222"/>
          <w:sz w:val="16"/>
          <w:szCs w:val="16"/>
          <w:shd w:val="clear" w:color="auto" w:fill="FFFFFF"/>
        </w:rPr>
        <w:t xml:space="preserve"> sklopov)«</w:t>
      </w:r>
      <w:r w:rsidR="00681224" w:rsidRPr="007E6ABF">
        <w:rPr>
          <w:rFonts w:ascii="Arial" w:hAnsi="Arial" w:cs="Arial"/>
          <w:color w:val="000000"/>
          <w:sz w:val="16"/>
          <w:szCs w:val="16"/>
        </w:rPr>
        <w:t xml:space="preserve"> </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t>(žig in podpis)</w:t>
            </w:r>
          </w:p>
        </w:tc>
      </w:tr>
    </w:tbl>
    <w:p w14:paraId="794638B6" w14:textId="6DAC60B8" w:rsidR="004F1422" w:rsidRDefault="004F1422" w:rsidP="00130D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090771DA"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7DA7672C" w14:textId="6FEF170A" w:rsidR="00035A63" w:rsidRPr="00F55025" w:rsidRDefault="00035A63"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________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430405BB" w:rsidR="00005C43" w:rsidRDefault="00005C43" w:rsidP="00005C43">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izr.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52C6A3AA" w:rsidR="00005C43" w:rsidRDefault="00035A63" w:rsidP="00005C43">
      <w:pPr>
        <w:spacing w:before="225" w:after="225" w:line="240" w:lineRule="auto"/>
        <w:jc w:val="both"/>
      </w:pPr>
      <w:r>
        <w:rPr>
          <w:rFonts w:ascii="Arial" w:hAnsi="Arial" w:cs="Arial"/>
          <w:b/>
          <w:bCs/>
          <w:color w:val="000000"/>
          <w:sz w:val="18"/>
          <w:szCs w:val="18"/>
        </w:rPr>
        <w:t>IZVAJALC</w:t>
      </w:r>
      <w:r w:rsidR="00005C43">
        <w:rPr>
          <w:rFonts w:ascii="Arial" w:hAnsi="Arial" w:cs="Arial"/>
          <w:b/>
          <w:bCs/>
          <w:color w:val="000000"/>
          <w:sz w:val="18"/>
          <w:szCs w:val="18"/>
        </w:rPr>
        <w:t>EM: </w:t>
      </w:r>
      <w:r w:rsidR="00005C43">
        <w:rPr>
          <w:rFonts w:ascii="Arial" w:hAnsi="Arial" w:cs="Arial"/>
          <w:color w:val="000000"/>
          <w:sz w:val="18"/>
          <w:szCs w:val="18"/>
        </w:rPr>
        <w:t>___________________________________,</w:t>
      </w:r>
      <w:r w:rsidR="00005C43">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5DC52AAE"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w:t>
            </w:r>
            <w:r w:rsidR="00035A63">
              <w:rPr>
                <w:rFonts w:ascii="Arial" w:hAnsi="Arial" w:cs="Arial"/>
                <w:color w:val="000000"/>
                <w:sz w:val="18"/>
                <w:szCs w:val="18"/>
              </w:rPr>
              <w:t xml:space="preserve">izvajalec </w:t>
            </w:r>
            <w:r>
              <w:rPr>
                <w:rFonts w:ascii="Arial" w:hAnsi="Arial" w:cs="Arial"/>
                <w:color w:val="000000"/>
                <w:sz w:val="18"/>
                <w:szCs w:val="18"/>
              </w:rPr>
              <w:t>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2C8C11B7" w:rsidR="00005C43" w:rsidRDefault="00005C43" w:rsidP="00827728">
            <w:pPr>
              <w:spacing w:before="225" w:after="225"/>
              <w:jc w:val="both"/>
            </w:pPr>
            <w:r>
              <w:rPr>
                <w:rFonts w:ascii="Arial" w:hAnsi="Arial" w:cs="Arial"/>
                <w:color w:val="000000"/>
                <w:sz w:val="18"/>
                <w:szCs w:val="18"/>
              </w:rPr>
              <w:lastRenderedPageBreak/>
              <w:t xml:space="preserve">izbran </w:t>
            </w:r>
            <w:r w:rsidR="00035A63">
              <w:rPr>
                <w:rFonts w:ascii="Arial" w:hAnsi="Arial" w:cs="Arial"/>
                <w:color w:val="000000"/>
                <w:sz w:val="18"/>
                <w:szCs w:val="18"/>
              </w:rPr>
              <w:t>izvajalec</w:t>
            </w:r>
            <w:r w:rsidR="00827728">
              <w:rPr>
                <w:rFonts w:ascii="Arial" w:hAnsi="Arial" w:cs="Arial"/>
                <w:color w:val="000000"/>
                <w:sz w:val="18"/>
                <w:szCs w:val="18"/>
              </w:rPr>
              <w:t xml:space="preserve">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lastRenderedPageBreak/>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5F480009"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35EF9CAF"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7E6ABF">
              <w:rPr>
                <w:rFonts w:cs="Arial"/>
                <w:b w:val="0"/>
                <w:bCs/>
                <w:sz w:val="18"/>
                <w:szCs w:val="18"/>
              </w:rPr>
              <w:t>(v kolikor je zahtevana za posamezni sklop):</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77777777" w:rsidR="00D377A1" w:rsidRPr="002500C6" w:rsidRDefault="00D377A1" w:rsidP="00D377A1">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53DC698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(v kolikor je zahtevano za posamezni sklop)</w:t>
            </w:r>
            <w:r w:rsidRPr="002500C6">
              <w:rPr>
                <w:rFonts w:ascii="Arial" w:hAnsi="Arial" w:cs="Arial"/>
                <w:sz w:val="18"/>
                <w:szCs w:val="18"/>
              </w:rPr>
              <w:t>:</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0CA6C9B5" w14:textId="77777777" w:rsidR="002E70CC" w:rsidRPr="002500C6" w:rsidRDefault="002E70CC" w:rsidP="002E70C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dobavi opreme dobavitelju za vsak dan zamude zaračuna pogodbeno kazen v višini 0,2 % od skupne vrednosti zamujene dobave opreme z DDV</w:t>
            </w:r>
            <w:r w:rsidRPr="002500C6">
              <w:rPr>
                <w:rFonts w:ascii="Arial" w:hAnsi="Arial" w:cs="Arial"/>
                <w:i/>
                <w:sz w:val="18"/>
                <w:szCs w:val="18"/>
              </w:rPr>
              <w:t>.</w:t>
            </w:r>
          </w:p>
          <w:p w14:paraId="7594DD06" w14:textId="77777777" w:rsidR="002E70CC" w:rsidRPr="002500C6" w:rsidRDefault="002E70CC" w:rsidP="002E70C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t>Naročnik v primeru zamude s pravilno izpolnitvijo (od dospelosti obveznosti do odprave napak) pri dobavi opreme dobavitelju za vsak dan zamude zaračuna pogodbeno kazen v višini 0,2 % od skupne vrednosti zamujene dobave opreme z DDV.</w:t>
            </w:r>
          </w:p>
          <w:p w14:paraId="6AF018D4" w14:textId="77777777" w:rsidR="002E70CC" w:rsidRPr="002500C6" w:rsidRDefault="002E70CC" w:rsidP="002E70C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izvedbi montaže dobavitelju za vsak dan zamude zaračuna pogodbeno kazen v višini 0,2 % od skupne vrednosti montaže z DDV</w:t>
            </w:r>
            <w:r w:rsidRPr="002500C6">
              <w:rPr>
                <w:rFonts w:ascii="Arial" w:hAnsi="Arial" w:cs="Arial"/>
                <w:i/>
                <w:sz w:val="18"/>
                <w:szCs w:val="18"/>
              </w:rPr>
              <w:t>.</w:t>
            </w:r>
          </w:p>
          <w:p w14:paraId="17F55B5A" w14:textId="77777777" w:rsidR="002E70CC" w:rsidRPr="002500C6" w:rsidRDefault="002E70CC" w:rsidP="002E70C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t>Naročnik v primeru zamude s pravilno izpolnitvijo (od dospelosti obveznosti do odprave napak) pri izvedbi montaže dobavitelju za vsak dan zamude zaračuna pogodbeno kazen v višini 0,2 % od skupne vrednosti zamujene montaže z DDV.</w:t>
            </w:r>
          </w:p>
          <w:p w14:paraId="3ABE598C" w14:textId="77777777" w:rsidR="002E70CC" w:rsidRPr="002500C6" w:rsidRDefault="002E70CC" w:rsidP="002E70CC">
            <w:pPr>
              <w:spacing w:line="240" w:lineRule="auto"/>
              <w:jc w:val="both"/>
              <w:rPr>
                <w:rFonts w:ascii="Arial" w:hAnsi="Arial" w:cs="Arial"/>
                <w:sz w:val="18"/>
                <w:szCs w:val="18"/>
              </w:rPr>
            </w:pPr>
            <w:r w:rsidRPr="002500C6">
              <w:rPr>
                <w:rFonts w:ascii="Arial" w:hAnsi="Arial" w:cs="Arial"/>
                <w:sz w:val="18"/>
                <w:szCs w:val="18"/>
              </w:rPr>
              <w:t>Za vsako uro zamude pri odzivu po prijavi napake, naročnik zaračuna dobavitelju pogodbeno kazen v višini 1 % od vrednosti opreme iz posamezne postavke ponudbenega predračuna z DDV, ki je v okvari.</w:t>
            </w:r>
          </w:p>
          <w:p w14:paraId="337E1F22" w14:textId="77777777" w:rsidR="002E70CC" w:rsidRPr="002500C6" w:rsidRDefault="002E70CC" w:rsidP="002E70CC">
            <w:pPr>
              <w:spacing w:line="240" w:lineRule="auto"/>
              <w:jc w:val="both"/>
              <w:rPr>
                <w:rFonts w:ascii="Arial" w:hAnsi="Arial" w:cs="Arial"/>
                <w:sz w:val="18"/>
                <w:szCs w:val="18"/>
              </w:rPr>
            </w:pPr>
            <w:r w:rsidRPr="002500C6">
              <w:rPr>
                <w:rFonts w:ascii="Arial" w:hAnsi="Arial" w:cs="Arial"/>
                <w:sz w:val="18"/>
                <w:szCs w:val="18"/>
              </w:rPr>
              <w:t>Za vsako uro zamude pri času za odpravo napake, naročnik zaračuna dobavitelju pogodbeno kazen v višini 1 % od vrednosti opreme iz posamezne postavke ponudbenega predračuna z DDV, ki je v okvari.</w:t>
            </w:r>
          </w:p>
          <w:p w14:paraId="087D3BF0" w14:textId="77777777" w:rsidR="002E70CC" w:rsidRPr="002500C6" w:rsidRDefault="002E70CC" w:rsidP="002E70CC">
            <w:pPr>
              <w:tabs>
                <w:tab w:val="left" w:pos="476"/>
              </w:tabs>
              <w:spacing w:line="260" w:lineRule="exact"/>
              <w:jc w:val="both"/>
              <w:rPr>
                <w:rFonts w:ascii="Arial" w:hAnsi="Arial" w:cs="Arial"/>
                <w:sz w:val="18"/>
                <w:szCs w:val="18"/>
              </w:rPr>
            </w:pPr>
            <w:r w:rsidRPr="002500C6">
              <w:rPr>
                <w:rFonts w:ascii="Arial" w:hAnsi="Arial" w:cs="Arial"/>
                <w:sz w:val="18"/>
                <w:szCs w:val="18"/>
              </w:rPr>
              <w:lastRenderedPageBreak/>
              <w:t>Dobavitelj se strinja, da lahko naročnik terjatev iz naslova morebitne zaračunane pogodbene kazni pobota s finančnimi obveznostmi po pogodbi.</w:t>
            </w:r>
          </w:p>
          <w:p w14:paraId="47711ED5" w14:textId="77777777" w:rsidR="002E70CC" w:rsidRPr="002500C6" w:rsidRDefault="002E70CC" w:rsidP="002E70CC">
            <w:pPr>
              <w:spacing w:line="260" w:lineRule="exact"/>
              <w:jc w:val="both"/>
              <w:outlineLvl w:val="0"/>
              <w:rPr>
                <w:rFonts w:ascii="Arial" w:hAnsi="Arial" w:cs="Arial"/>
                <w:sz w:val="18"/>
                <w:szCs w:val="18"/>
              </w:rPr>
            </w:pPr>
            <w:r w:rsidRPr="002500C6">
              <w:rPr>
                <w:rFonts w:ascii="Arial" w:hAnsi="Arial" w:cs="Arial"/>
                <w:sz w:val="18"/>
                <w:szCs w:val="18"/>
              </w:rPr>
              <w:t>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w:t>
            </w:r>
          </w:p>
          <w:p w14:paraId="59B8B781" w14:textId="77777777" w:rsidR="002E70CC" w:rsidRPr="002500C6" w:rsidRDefault="002E70CC" w:rsidP="002E70CC">
            <w:pPr>
              <w:spacing w:before="225" w:after="225"/>
              <w:jc w:val="both"/>
              <w:rPr>
                <w:rFonts w:ascii="Arial" w:hAnsi="Arial" w:cs="Arial"/>
                <w:sz w:val="18"/>
                <w:szCs w:val="18"/>
              </w:rPr>
            </w:pPr>
            <w:r w:rsidRPr="002500C6">
              <w:rPr>
                <w:rFonts w:ascii="Arial" w:hAnsi="Arial" w:cs="Arial"/>
                <w:sz w:val="18"/>
                <w:szCs w:val="18"/>
              </w:rPr>
              <w:t>Pogodbena kazen se obračuna pri plačilu za opravljeno dobavo.</w:t>
            </w:r>
          </w:p>
          <w:p w14:paraId="15066934" w14:textId="04A27482" w:rsidR="002E70CC" w:rsidRPr="002701E4" w:rsidRDefault="002E70CC" w:rsidP="002E70CC">
            <w:pPr>
              <w:pStyle w:val="Navadensplet"/>
              <w:jc w:val="both"/>
              <w:rPr>
                <w:rFonts w:ascii="Arial" w:hAnsi="Arial" w:cs="Arial"/>
                <w:color w:val="000000"/>
                <w:sz w:val="18"/>
                <w:szCs w:val="18"/>
              </w:rPr>
            </w:pPr>
            <w:r w:rsidRPr="002500C6">
              <w:rPr>
                <w:rFonts w:ascii="Arial" w:hAnsi="Arial" w:cs="Arial"/>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p w14:paraId="31FEBA25" w14:textId="3897B4F3" w:rsidR="00005C43" w:rsidRPr="002701E4" w:rsidRDefault="00005C43" w:rsidP="00D4631C">
            <w:pPr>
              <w:pStyle w:val="Navadensplet"/>
              <w:jc w:val="both"/>
              <w:rPr>
                <w:rFonts w:ascii="Arial" w:hAnsi="Arial" w:cs="Arial"/>
                <w:color w:val="000000"/>
                <w:sz w:val="18"/>
                <w:szCs w:val="18"/>
              </w:rPr>
            </w:pPr>
          </w:p>
        </w:tc>
      </w:tr>
    </w:tbl>
    <w:p w14:paraId="38E11A14" w14:textId="56156832"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4380CB48"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1ADA8C92" w14:textId="74ED0396" w:rsidR="00440703" w:rsidRPr="002500C6" w:rsidRDefault="00440703" w:rsidP="00440703">
            <w:pPr>
              <w:tabs>
                <w:tab w:val="num" w:pos="0"/>
              </w:tabs>
              <w:spacing w:line="260" w:lineRule="exact"/>
              <w:jc w:val="both"/>
              <w:rPr>
                <w:rFonts w:ascii="Arial" w:hAnsi="Arial" w:cs="Arial"/>
                <w:sz w:val="18"/>
                <w:szCs w:val="18"/>
              </w:rPr>
            </w:pPr>
            <w:r>
              <w:rPr>
                <w:rFonts w:ascii="Arial" w:hAnsi="Arial" w:cs="Arial"/>
                <w:sz w:val="18"/>
                <w:szCs w:val="18"/>
              </w:rPr>
              <w:t xml:space="preserve">Izvajalec </w:t>
            </w:r>
            <w:r w:rsidRPr="002500C6">
              <w:rPr>
                <w:rFonts w:ascii="Arial" w:hAnsi="Arial" w:cs="Arial"/>
                <w:sz w:val="18"/>
                <w:szCs w:val="18"/>
              </w:rPr>
              <w:t>zagotavlja za izvedeno montažo, kjer je zahtevana, garancijo 36 mesecev od dneva obojestranskega podpisa zapisnika o uspešno izvedeni montaži opreme.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lastRenderedPageBreak/>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77777777"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w:t>
            </w:r>
            <w:r>
              <w:rPr>
                <w:rFonts w:ascii="Arial" w:hAnsi="Arial" w:cs="Arial"/>
                <w:sz w:val="18"/>
                <w:szCs w:val="18"/>
              </w:rPr>
              <w:t xml:space="preserve"> (3)</w:t>
            </w:r>
            <w:r w:rsidRPr="0052626E">
              <w:rPr>
                <w:rFonts w:ascii="Arial" w:hAnsi="Arial" w:cs="Arial"/>
                <w:sz w:val="18"/>
                <w:szCs w:val="18"/>
              </w:rPr>
              <w:t xml:space="preserve"> leta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7FBADDB4" w:rsidR="00D00C41" w:rsidRDefault="00D00C41" w:rsidP="00D00C41">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7E592B90" w:rsidR="00005C43" w:rsidRDefault="00005C43" w:rsidP="00005C43">
      <w:pPr>
        <w:spacing w:before="225" w:after="225" w:line="240" w:lineRule="auto"/>
        <w:jc w:val="both"/>
      </w:pPr>
      <w:r>
        <w:rPr>
          <w:rFonts w:ascii="Arial" w:hAnsi="Arial" w:cs="Arial"/>
          <w:b/>
          <w:bCs/>
          <w:color w:val="000000"/>
          <w:sz w:val="18"/>
          <w:szCs w:val="18"/>
        </w:rPr>
        <w:t>XIII. SOCIALNA KLAVZULA</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bookmarkStart w:id="6" w:name="_GoBack"/>
      <w:r>
        <w:rPr>
          <w:rFonts w:ascii="Arial" w:hAnsi="Arial" w:cs="Arial"/>
          <w:b/>
          <w:bCs/>
          <w:color w:val="000000"/>
          <w:sz w:val="18"/>
          <w:szCs w:val="18"/>
        </w:rPr>
        <w:t>23</w:t>
      </w:r>
      <w:bookmarkEnd w:id="6"/>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lastRenderedPageBreak/>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3A5DB57F"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Izr. 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48CCD4A7" w14:textId="77777777" w:rsidR="00E9227D" w:rsidRDefault="00E9227D" w:rsidP="004F1422">
      <w:pPr>
        <w:rPr>
          <w:rFonts w:ascii="Arial" w:hAnsi="Arial" w:cs="Arial"/>
        </w:rPr>
      </w:pPr>
    </w:p>
    <w:p w14:paraId="7506EE05" w14:textId="77777777" w:rsidR="00E9227D" w:rsidRDefault="00E9227D" w:rsidP="004F1422">
      <w:pPr>
        <w:rPr>
          <w:rFonts w:ascii="Arial" w:hAnsi="Arial" w:cs="Arial"/>
        </w:rPr>
      </w:pPr>
    </w:p>
    <w:p w14:paraId="0AD3DFD8" w14:textId="77777777" w:rsidR="003D46BC" w:rsidRDefault="003D46BC" w:rsidP="004F1422">
      <w:pPr>
        <w:rPr>
          <w:rFonts w:ascii="Arial" w:hAnsi="Arial" w:cs="Arial"/>
        </w:rPr>
      </w:pPr>
    </w:p>
    <w:sectPr w:rsidR="003D46BC" w:rsidSect="0097025F">
      <w:footerReference w:type="default" r:id="rId18"/>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5C595" w14:textId="77777777" w:rsidR="00C72479" w:rsidRDefault="00C72479" w:rsidP="006975C6">
      <w:pPr>
        <w:spacing w:after="0" w:line="240" w:lineRule="auto"/>
      </w:pPr>
      <w:r>
        <w:separator/>
      </w:r>
    </w:p>
  </w:endnote>
  <w:endnote w:type="continuationSeparator" w:id="0">
    <w:p w14:paraId="322EBD4E" w14:textId="77777777" w:rsidR="00C72479" w:rsidRDefault="00C7247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390C0" w14:textId="0299CDD3" w:rsidR="00035A63" w:rsidRPr="006803B2" w:rsidRDefault="00C72479"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035A63" w:rsidRPr="00A368AE">
          <w:rPr>
            <w:rFonts w:ascii="Arial" w:hAnsi="Arial" w:cs="Arial"/>
            <w:sz w:val="18"/>
            <w:szCs w:val="18"/>
          </w:rPr>
          <w:fldChar w:fldCharType="begin"/>
        </w:r>
        <w:r w:rsidR="00035A63" w:rsidRPr="00A368AE">
          <w:rPr>
            <w:rFonts w:ascii="Arial" w:hAnsi="Arial" w:cs="Arial"/>
            <w:sz w:val="18"/>
            <w:szCs w:val="18"/>
          </w:rPr>
          <w:instrText xml:space="preserve"> PAGE   \* MERGEFORMAT </w:instrText>
        </w:r>
        <w:r w:rsidR="00035A63" w:rsidRPr="00A368AE">
          <w:rPr>
            <w:rFonts w:ascii="Arial" w:hAnsi="Arial" w:cs="Arial"/>
            <w:sz w:val="18"/>
            <w:szCs w:val="18"/>
          </w:rPr>
          <w:fldChar w:fldCharType="separate"/>
        </w:r>
        <w:r w:rsidR="00035A63">
          <w:rPr>
            <w:rFonts w:ascii="Arial" w:hAnsi="Arial" w:cs="Arial"/>
            <w:noProof/>
            <w:sz w:val="18"/>
            <w:szCs w:val="18"/>
          </w:rPr>
          <w:t>4</w:t>
        </w:r>
        <w:r w:rsidR="00035A63" w:rsidRPr="00A368AE">
          <w:rPr>
            <w:rFonts w:ascii="Arial" w:hAnsi="Arial" w:cs="Arial"/>
            <w:noProof/>
            <w:sz w:val="18"/>
            <w:szCs w:val="18"/>
          </w:rPr>
          <w:fldChar w:fldCharType="end"/>
        </w:r>
      </w:sdtContent>
    </w:sdt>
  </w:p>
  <w:p w14:paraId="4D1105CC" w14:textId="77777777" w:rsidR="00035A63" w:rsidRDefault="00035A63" w:rsidP="00130DF2">
    <w:pPr>
      <w:pStyle w:val="Noga"/>
      <w:jc w:val="both"/>
    </w:pPr>
  </w:p>
  <w:p w14:paraId="67CF6882" w14:textId="3E6BEA87" w:rsidR="00035A63" w:rsidRPr="002F68BC" w:rsidRDefault="00035A63"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035A63" w:rsidRDefault="00035A63"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FB3B9" w14:textId="5C1D96B3" w:rsidR="00035A63" w:rsidRPr="002F68BC" w:rsidRDefault="00035A63" w:rsidP="00B17953">
    <w:pPr>
      <w:pStyle w:val="Noga"/>
      <w:rPr>
        <w:sz w:val="18"/>
        <w:szCs w:val="18"/>
      </w:rPr>
    </w:pPr>
  </w:p>
  <w:p w14:paraId="32BC08EB" w14:textId="77777777" w:rsidR="00035A63" w:rsidRPr="002F68BC" w:rsidRDefault="00035A63"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035A63" w:rsidRDefault="00035A63"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0FA2F" w14:textId="77777777" w:rsidR="00035A63" w:rsidRDefault="00035A63"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BF87C" w14:textId="75857020" w:rsidR="00035A63" w:rsidRPr="002F68BC" w:rsidRDefault="00035A63" w:rsidP="00B17953">
    <w:pPr>
      <w:pStyle w:val="Noga"/>
      <w:rPr>
        <w:sz w:val="18"/>
        <w:szCs w:val="18"/>
      </w:rPr>
    </w:pPr>
  </w:p>
  <w:p w14:paraId="0A7E04A1" w14:textId="77777777" w:rsidR="00035A63" w:rsidRDefault="00035A63"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A6340" w14:textId="77777777" w:rsidR="00035A63" w:rsidRDefault="00035A63"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1B6F6" w14:textId="77777777" w:rsidR="00035A63" w:rsidRDefault="00035A63"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438BC" w14:textId="77777777" w:rsidR="00035A63" w:rsidRDefault="00035A63"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6715C" w14:textId="77777777" w:rsidR="00035A63" w:rsidRDefault="00035A63" w:rsidP="004F1422">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EF144" w14:textId="77777777" w:rsidR="00035A63" w:rsidRPr="002F68BC" w:rsidRDefault="00035A63"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035A63" w:rsidRPr="00EE3557" w:rsidRDefault="00035A63"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DE30F" w14:textId="77777777" w:rsidR="00C72479" w:rsidRDefault="00C72479" w:rsidP="006975C6">
      <w:pPr>
        <w:spacing w:after="0" w:line="240" w:lineRule="auto"/>
      </w:pPr>
      <w:r>
        <w:separator/>
      </w:r>
    </w:p>
  </w:footnote>
  <w:footnote w:type="continuationSeparator" w:id="0">
    <w:p w14:paraId="014408E9" w14:textId="77777777" w:rsidR="00C72479" w:rsidRDefault="00C7247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70A5" w14:textId="3D4256AC" w:rsidR="00035A63" w:rsidRDefault="00035A63"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3"/>
  </w:num>
  <w:num w:numId="2">
    <w:abstractNumId w:val="24"/>
  </w:num>
  <w:num w:numId="3">
    <w:abstractNumId w:val="14"/>
  </w:num>
  <w:num w:numId="4">
    <w:abstractNumId w:val="21"/>
  </w:num>
  <w:num w:numId="5">
    <w:abstractNumId w:val="2"/>
  </w:num>
  <w:num w:numId="6">
    <w:abstractNumId w:val="28"/>
  </w:num>
  <w:num w:numId="7">
    <w:abstractNumId w:val="27"/>
  </w:num>
  <w:num w:numId="8">
    <w:abstractNumId w:val="6"/>
  </w:num>
  <w:num w:numId="9">
    <w:abstractNumId w:val="7"/>
  </w:num>
  <w:num w:numId="10">
    <w:abstractNumId w:val="31"/>
  </w:num>
  <w:num w:numId="11">
    <w:abstractNumId w:val="3"/>
  </w:num>
  <w:num w:numId="12">
    <w:abstractNumId w:val="15"/>
  </w:num>
  <w:num w:numId="13">
    <w:abstractNumId w:val="34"/>
  </w:num>
  <w:num w:numId="14">
    <w:abstractNumId w:val="19"/>
  </w:num>
  <w:num w:numId="15">
    <w:abstractNumId w:val="16"/>
  </w:num>
  <w:num w:numId="16">
    <w:abstractNumId w:val="13"/>
  </w:num>
  <w:num w:numId="17">
    <w:abstractNumId w:val="12"/>
  </w:num>
  <w:num w:numId="18">
    <w:abstractNumId w:val="20"/>
  </w:num>
  <w:num w:numId="19">
    <w:abstractNumId w:val="35"/>
  </w:num>
  <w:num w:numId="20">
    <w:abstractNumId w:val="30"/>
  </w:num>
  <w:num w:numId="21">
    <w:abstractNumId w:val="5"/>
  </w:num>
  <w:num w:numId="22">
    <w:abstractNumId w:val="22"/>
  </w:num>
  <w:num w:numId="23">
    <w:abstractNumId w:val="32"/>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18"/>
  </w:num>
  <w:num w:numId="35">
    <w:abstractNumId w:val="25"/>
  </w:num>
  <w:num w:numId="36">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21212"/>
    <w:rsid w:val="00027F41"/>
    <w:rsid w:val="000303A1"/>
    <w:rsid w:val="00031FA9"/>
    <w:rsid w:val="00035A63"/>
    <w:rsid w:val="00036B73"/>
    <w:rsid w:val="00037A49"/>
    <w:rsid w:val="00040EDA"/>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1409"/>
    <w:rsid w:val="000B49A7"/>
    <w:rsid w:val="000B58F5"/>
    <w:rsid w:val="000C5527"/>
    <w:rsid w:val="000C5EC4"/>
    <w:rsid w:val="000C7C82"/>
    <w:rsid w:val="000D0125"/>
    <w:rsid w:val="000D41FA"/>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158CB"/>
    <w:rsid w:val="003207B3"/>
    <w:rsid w:val="00326918"/>
    <w:rsid w:val="00327FAA"/>
    <w:rsid w:val="0033249E"/>
    <w:rsid w:val="00333D29"/>
    <w:rsid w:val="00335542"/>
    <w:rsid w:val="00337E4D"/>
    <w:rsid w:val="00342FD8"/>
    <w:rsid w:val="00343395"/>
    <w:rsid w:val="00344377"/>
    <w:rsid w:val="003478E6"/>
    <w:rsid w:val="00350F3A"/>
    <w:rsid w:val="00352861"/>
    <w:rsid w:val="00361D5B"/>
    <w:rsid w:val="00365F37"/>
    <w:rsid w:val="00366BB9"/>
    <w:rsid w:val="00367725"/>
    <w:rsid w:val="00371A3A"/>
    <w:rsid w:val="00373158"/>
    <w:rsid w:val="00374436"/>
    <w:rsid w:val="00380214"/>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6D7F"/>
    <w:rsid w:val="006212CE"/>
    <w:rsid w:val="00622211"/>
    <w:rsid w:val="00630A0A"/>
    <w:rsid w:val="006345C7"/>
    <w:rsid w:val="006347C3"/>
    <w:rsid w:val="006409C9"/>
    <w:rsid w:val="00644D60"/>
    <w:rsid w:val="00646F71"/>
    <w:rsid w:val="00647736"/>
    <w:rsid w:val="00650850"/>
    <w:rsid w:val="006529F9"/>
    <w:rsid w:val="006636E0"/>
    <w:rsid w:val="00666ECE"/>
    <w:rsid w:val="006803B2"/>
    <w:rsid w:val="00681224"/>
    <w:rsid w:val="00682617"/>
    <w:rsid w:val="006835D1"/>
    <w:rsid w:val="00685A6F"/>
    <w:rsid w:val="006869AC"/>
    <w:rsid w:val="006938BC"/>
    <w:rsid w:val="006975C6"/>
    <w:rsid w:val="006A0402"/>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320F"/>
    <w:rsid w:val="009A5877"/>
    <w:rsid w:val="009B1113"/>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C1524"/>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F47"/>
    <w:rsid w:val="00B3210F"/>
    <w:rsid w:val="00B3386B"/>
    <w:rsid w:val="00B41632"/>
    <w:rsid w:val="00B43521"/>
    <w:rsid w:val="00B47206"/>
    <w:rsid w:val="00B54355"/>
    <w:rsid w:val="00B550D5"/>
    <w:rsid w:val="00B55CA4"/>
    <w:rsid w:val="00B63BEB"/>
    <w:rsid w:val="00B65016"/>
    <w:rsid w:val="00B67A50"/>
    <w:rsid w:val="00B701F9"/>
    <w:rsid w:val="00B757D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13F8"/>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2479"/>
    <w:rsid w:val="00C73872"/>
    <w:rsid w:val="00C7712F"/>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0C1"/>
    <w:rsid w:val="00EC4611"/>
    <w:rsid w:val="00EC582A"/>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103D"/>
    <w:rsid w:val="00F23603"/>
    <w:rsid w:val="00F25025"/>
    <w:rsid w:val="00F31269"/>
    <w:rsid w:val="00F33FB5"/>
    <w:rsid w:val="00F40A01"/>
    <w:rsid w:val="00F40B09"/>
    <w:rsid w:val="00F414AA"/>
    <w:rsid w:val="00F4435A"/>
    <w:rsid w:val="00F4474C"/>
    <w:rsid w:val="00F44D59"/>
    <w:rsid w:val="00F4637F"/>
    <w:rsid w:val="00F46B1F"/>
    <w:rsid w:val="00F522E9"/>
    <w:rsid w:val="00F53BB5"/>
    <w:rsid w:val="00F61061"/>
    <w:rsid w:val="00F61AB8"/>
    <w:rsid w:val="00F637F6"/>
    <w:rsid w:val="00F65AAF"/>
    <w:rsid w:val="00F7115C"/>
    <w:rsid w:val="00F73349"/>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5A1D-E4DA-47A2-91D0-5E3363C8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34</Pages>
  <Words>9871</Words>
  <Characters>56271</Characters>
  <Application>Microsoft Office Word</Application>
  <DocSecurity>0</DocSecurity>
  <Lines>468</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19</cp:revision>
  <cp:lastPrinted>2018-09-19T13:41:00Z</cp:lastPrinted>
  <dcterms:created xsi:type="dcterms:W3CDTF">2019-11-25T08:59:00Z</dcterms:created>
  <dcterms:modified xsi:type="dcterms:W3CDTF">2019-12-11T08:51:00Z</dcterms:modified>
</cp:coreProperties>
</file>